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53" w:rsidRPr="009063F5" w:rsidRDefault="00BF2ED3">
      <w:pPr>
        <w:rPr>
          <w:rFonts w:ascii="Tahoma" w:hAnsi="Tahoma" w:cs="Tahoma"/>
          <w:sz w:val="22"/>
          <w:szCs w:val="22"/>
        </w:rPr>
      </w:pPr>
      <w:r w:rsidRPr="009063F5">
        <w:rPr>
          <w:rFonts w:ascii="Tahoma" w:hAnsi="Tahoma" w:cs="Tahoma"/>
          <w:sz w:val="22"/>
          <w:szCs w:val="22"/>
        </w:rPr>
        <w:t xml:space="preserve">3590. </w:t>
      </w:r>
      <w:r w:rsidRPr="005513DD">
        <w:rPr>
          <w:rFonts w:ascii="Tahoma" w:hAnsi="Tahoma" w:cs="Tahoma"/>
          <w:b/>
          <w:sz w:val="22"/>
          <w:szCs w:val="22"/>
        </w:rPr>
        <w:t>19. ledna 2026.</w:t>
      </w:r>
      <w:r w:rsidRPr="009063F5">
        <w:rPr>
          <w:rFonts w:ascii="Tahoma" w:hAnsi="Tahoma" w:cs="Tahoma"/>
          <w:sz w:val="22"/>
          <w:szCs w:val="22"/>
        </w:rPr>
        <w:t xml:space="preserve"> Připomínka poselství </w:t>
      </w:r>
      <w:r w:rsidR="0046301C">
        <w:rPr>
          <w:rFonts w:ascii="Tahoma" w:hAnsi="Tahoma" w:cs="Tahoma"/>
          <w:sz w:val="22"/>
          <w:szCs w:val="22"/>
        </w:rPr>
        <w:t>Ježíše ze dne 15. prosince 2015.</w:t>
      </w:r>
    </w:p>
    <w:p w:rsidR="00851953" w:rsidRPr="009063F5" w:rsidRDefault="00BF2ED3">
      <w:pPr>
        <w:rPr>
          <w:rFonts w:ascii="Tahoma" w:hAnsi="Tahoma" w:cs="Tahoma"/>
          <w:sz w:val="22"/>
          <w:szCs w:val="22"/>
        </w:rPr>
      </w:pPr>
      <w:r w:rsidRPr="009063F5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C27E20" w:rsidRPr="00C27E20">
          <w:rPr>
            <w:rFonts w:ascii="Tahoma" w:hAnsi="Tahoma" w:cs="Tahoma"/>
            <w:color w:val="0070C0"/>
            <w:sz w:val="22"/>
            <w:u w:val="single"/>
            <w:lang w:val="en-GB"/>
          </w:rPr>
          <w:t>https://wingsofprophecy.blogspot.com/</w:t>
        </w:r>
      </w:hyperlink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5513DD" w:rsidRDefault="00BF2ED3" w:rsidP="005513DD">
      <w:pPr>
        <w:jc w:val="center"/>
        <w:rPr>
          <w:rFonts w:ascii="Tahoma" w:hAnsi="Tahoma" w:cs="Tahoma"/>
          <w:b/>
          <w:sz w:val="22"/>
          <w:szCs w:val="22"/>
        </w:rPr>
      </w:pPr>
      <w:r w:rsidRPr="005513DD">
        <w:rPr>
          <w:rFonts w:ascii="Tahoma" w:hAnsi="Tahoma" w:cs="Tahoma"/>
          <w:b/>
          <w:bCs/>
          <w:sz w:val="22"/>
          <w:szCs w:val="22"/>
        </w:rPr>
        <w:t>POVOLAL JSEM VÁS</w:t>
      </w: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BF2ED3">
      <w:pPr>
        <w:rPr>
          <w:rFonts w:ascii="Tahoma" w:hAnsi="Tahoma" w:cs="Tahoma"/>
          <w:sz w:val="22"/>
          <w:szCs w:val="22"/>
        </w:rPr>
      </w:pPr>
      <w:r w:rsidRPr="009063F5">
        <w:rPr>
          <w:rFonts w:ascii="Tahoma" w:hAnsi="Tahoma" w:cs="Tahoma"/>
          <w:sz w:val="22"/>
          <w:szCs w:val="22"/>
        </w:rPr>
        <w:t xml:space="preserve">Mé děti, chci, aby vaše životy přinesly více ovoce pro mé království. Čas se krátí, aby se duše mohly přidat před mým návratem na Zemi. </w:t>
      </w: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BF2ED3">
      <w:pPr>
        <w:rPr>
          <w:rFonts w:ascii="Tahoma" w:hAnsi="Tahoma" w:cs="Tahoma"/>
          <w:sz w:val="22"/>
          <w:szCs w:val="22"/>
        </w:rPr>
      </w:pPr>
      <w:r w:rsidRPr="009063F5">
        <w:rPr>
          <w:rFonts w:ascii="Tahoma" w:hAnsi="Tahoma" w:cs="Tahoma"/>
          <w:sz w:val="22"/>
          <w:szCs w:val="22"/>
        </w:rPr>
        <w:t>V této době začnu mnohé z vás povolávat na novou úroveň služby mému lidu. Někteří, k</w:t>
      </w:r>
      <w:r>
        <w:rPr>
          <w:rFonts w:ascii="Tahoma" w:hAnsi="Tahoma" w:cs="Tahoma"/>
          <w:sz w:val="22"/>
          <w:szCs w:val="22"/>
        </w:rPr>
        <w:t>do</w:t>
      </w:r>
      <w:r w:rsidRPr="009063F5">
        <w:rPr>
          <w:rFonts w:ascii="Tahoma" w:hAnsi="Tahoma" w:cs="Tahoma"/>
          <w:sz w:val="22"/>
          <w:szCs w:val="22"/>
        </w:rPr>
        <w:t xml:space="preserve"> nevědí, k čemu jsem vás povolal, to nyní zjistí. Zařídím vaše okolnosti tak, aby </w:t>
      </w:r>
      <w:r w:rsidR="005513DD" w:rsidRPr="009063F5">
        <w:rPr>
          <w:rFonts w:ascii="Tahoma" w:hAnsi="Tahoma" w:cs="Tahoma"/>
          <w:sz w:val="22"/>
          <w:szCs w:val="22"/>
        </w:rPr>
        <w:t>umožn</w:t>
      </w:r>
      <w:r w:rsidR="005513DD">
        <w:rPr>
          <w:rFonts w:ascii="Tahoma" w:hAnsi="Tahoma" w:cs="Tahoma"/>
          <w:sz w:val="22"/>
          <w:szCs w:val="22"/>
        </w:rPr>
        <w:t>il</w:t>
      </w:r>
      <w:r w:rsidR="005513DD" w:rsidRPr="009063F5">
        <w:rPr>
          <w:rFonts w:ascii="Tahoma" w:hAnsi="Tahoma" w:cs="Tahoma"/>
          <w:sz w:val="22"/>
          <w:szCs w:val="22"/>
        </w:rPr>
        <w:t>y</w:t>
      </w:r>
      <w:r w:rsidRPr="009063F5">
        <w:rPr>
          <w:rFonts w:ascii="Tahoma" w:hAnsi="Tahoma" w:cs="Tahoma"/>
          <w:sz w:val="22"/>
          <w:szCs w:val="22"/>
        </w:rPr>
        <w:t xml:space="preserve"> </w:t>
      </w:r>
      <w:r w:rsidR="005513DD">
        <w:rPr>
          <w:rFonts w:ascii="Tahoma" w:hAnsi="Tahoma" w:cs="Tahoma"/>
          <w:sz w:val="22"/>
          <w:szCs w:val="22"/>
        </w:rPr>
        <w:t xml:space="preserve">vykonat </w:t>
      </w:r>
      <w:r w:rsidRPr="009063F5">
        <w:rPr>
          <w:rFonts w:ascii="Tahoma" w:hAnsi="Tahoma" w:cs="Tahoma"/>
          <w:sz w:val="22"/>
          <w:szCs w:val="22"/>
        </w:rPr>
        <w:t xml:space="preserve">mé dílo </w:t>
      </w:r>
      <w:r w:rsidR="005513DD">
        <w:rPr>
          <w:rFonts w:ascii="Tahoma" w:hAnsi="Tahoma" w:cs="Tahoma"/>
          <w:sz w:val="22"/>
          <w:szCs w:val="22"/>
        </w:rPr>
        <w:br/>
      </w:r>
      <w:r w:rsidRPr="009063F5">
        <w:rPr>
          <w:rFonts w:ascii="Tahoma" w:hAnsi="Tahoma" w:cs="Tahoma"/>
          <w:sz w:val="22"/>
          <w:szCs w:val="22"/>
        </w:rPr>
        <w:t>a podporovaly ho. Bude vám poskytnuto vše, co potř</w:t>
      </w:r>
      <w:r>
        <w:rPr>
          <w:rFonts w:ascii="Tahoma" w:hAnsi="Tahoma" w:cs="Tahoma"/>
          <w:sz w:val="22"/>
          <w:szCs w:val="22"/>
        </w:rPr>
        <w:t>ebujete k tomu, abyste mohly</w:t>
      </w:r>
      <w:r w:rsidRPr="009063F5">
        <w:rPr>
          <w:rFonts w:ascii="Tahoma" w:hAnsi="Tahoma" w:cs="Tahoma"/>
          <w:sz w:val="22"/>
          <w:szCs w:val="22"/>
        </w:rPr>
        <w:t xml:space="preserve"> konat mé </w:t>
      </w:r>
      <w:r w:rsidR="00C27E20">
        <w:rPr>
          <w:rFonts w:ascii="Tahoma" w:hAnsi="Tahoma" w:cs="Tahoma"/>
          <w:sz w:val="22"/>
          <w:szCs w:val="22"/>
        </w:rPr>
        <w:t>d</w:t>
      </w:r>
      <w:r w:rsidRPr="009063F5">
        <w:rPr>
          <w:rFonts w:ascii="Tahoma" w:hAnsi="Tahoma" w:cs="Tahoma"/>
          <w:sz w:val="22"/>
          <w:szCs w:val="22"/>
        </w:rPr>
        <w:t xml:space="preserve">ílo na Zemi, a vaše poslušnost bude velmi odměněna. </w:t>
      </w: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BF2ED3">
      <w:pPr>
        <w:rPr>
          <w:rFonts w:ascii="Tahoma" w:hAnsi="Tahoma" w:cs="Tahoma"/>
          <w:sz w:val="22"/>
          <w:szCs w:val="22"/>
        </w:rPr>
      </w:pPr>
      <w:r w:rsidRPr="009063F5">
        <w:rPr>
          <w:rFonts w:ascii="Tahoma" w:hAnsi="Tahoma" w:cs="Tahoma"/>
          <w:sz w:val="22"/>
          <w:szCs w:val="22"/>
        </w:rPr>
        <w:t>Mým přáním je, abyste se celým srdcem věnoval</w:t>
      </w:r>
      <w:r w:rsidR="00C27E20">
        <w:rPr>
          <w:rFonts w:ascii="Tahoma" w:hAnsi="Tahoma" w:cs="Tahoma"/>
          <w:sz w:val="22"/>
          <w:szCs w:val="22"/>
        </w:rPr>
        <w:t>y</w:t>
      </w:r>
      <w:r w:rsidRPr="009063F5">
        <w:rPr>
          <w:rFonts w:ascii="Tahoma" w:hAnsi="Tahoma" w:cs="Tahoma"/>
          <w:sz w:val="22"/>
          <w:szCs w:val="22"/>
        </w:rPr>
        <w:t xml:space="preserve"> všemu, k čemu jsem vás povolal. Přeji si, aby </w:t>
      </w:r>
      <w:r w:rsidR="00C27E20">
        <w:rPr>
          <w:rFonts w:ascii="Tahoma" w:hAnsi="Tahoma" w:cs="Tahoma"/>
          <w:sz w:val="22"/>
          <w:szCs w:val="22"/>
        </w:rPr>
        <w:br/>
      </w:r>
      <w:r w:rsidRPr="009063F5">
        <w:rPr>
          <w:rFonts w:ascii="Tahoma" w:hAnsi="Tahoma" w:cs="Tahoma"/>
          <w:sz w:val="22"/>
          <w:szCs w:val="22"/>
        </w:rPr>
        <w:t xml:space="preserve">do mého království přibylo mnoho duší, aby ty vzácné nebyly ponechány, aby trpěly celou věčnost se Zlým. Jako jsem se slitoval nad vámi, přeji si, abyste se slitovaly nad těmito a konaly práci, kterou od vás požaduji. </w:t>
      </w: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C27E2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Vše</w:t>
      </w:r>
      <w:r w:rsidR="00BF2ED3" w:rsidRPr="009063F5">
        <w:rPr>
          <w:rFonts w:ascii="Tahoma" w:hAnsi="Tahoma" w:cs="Tahoma"/>
          <w:sz w:val="22"/>
          <w:szCs w:val="22"/>
        </w:rPr>
        <w:t xml:space="preserve">, co od vás požaduji, je, abyste Mě poslouchaly a byly ochotné se Mi v tomto díle věnovat. </w:t>
      </w:r>
      <w:r>
        <w:rPr>
          <w:rFonts w:ascii="Tahoma" w:hAnsi="Tahoma" w:cs="Tahoma"/>
          <w:sz w:val="22"/>
          <w:szCs w:val="22"/>
        </w:rPr>
        <w:br/>
      </w:r>
      <w:r w:rsidR="00BF2ED3" w:rsidRPr="009063F5">
        <w:rPr>
          <w:rFonts w:ascii="Tahoma" w:hAnsi="Tahoma" w:cs="Tahoma"/>
          <w:sz w:val="22"/>
          <w:szCs w:val="22"/>
        </w:rPr>
        <w:t xml:space="preserve">Já vás povedu a provedu vším, co přichází. Poskytnu vám vše, co budete potřebovat. </w:t>
      </w: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BF2ED3">
      <w:pPr>
        <w:rPr>
          <w:rFonts w:ascii="Tahoma" w:hAnsi="Tahoma" w:cs="Tahoma"/>
          <w:sz w:val="22"/>
          <w:szCs w:val="22"/>
        </w:rPr>
      </w:pPr>
      <w:r w:rsidRPr="009063F5">
        <w:rPr>
          <w:rFonts w:ascii="Tahoma" w:hAnsi="Tahoma" w:cs="Tahoma"/>
          <w:sz w:val="22"/>
          <w:szCs w:val="22"/>
        </w:rPr>
        <w:t>Buďte horlivé a konejte to, k čemu jsem vás povolal, neboť si přeji brzy povolat domů mnoho zestárlých svatých a vy máte zaplnit prázdnotu, kterou na Zemi zanechaly.</w:t>
      </w: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BF2ED3">
      <w:pPr>
        <w:rPr>
          <w:rFonts w:ascii="Tahoma" w:hAnsi="Tahoma" w:cs="Tahoma"/>
          <w:sz w:val="22"/>
          <w:szCs w:val="22"/>
        </w:rPr>
      </w:pPr>
      <w:r w:rsidRPr="009063F5">
        <w:rPr>
          <w:rFonts w:ascii="Tahoma" w:hAnsi="Tahoma" w:cs="Tahoma"/>
          <w:sz w:val="22"/>
          <w:szCs w:val="22"/>
        </w:rPr>
        <w:t>Ježíš</w:t>
      </w: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 xml:space="preserve">Mt 13, 22: U koho bylo zaseto do trní, to je ten, kdo slyší slovo, ale časné starosti a vábivost majetku </w:t>
      </w:r>
      <w:r w:rsidR="005513DD">
        <w:rPr>
          <w:rFonts w:ascii="Tahoma" w:hAnsi="Tahoma" w:cs="Tahoma"/>
          <w:b/>
          <w:i/>
          <w:sz w:val="18"/>
          <w:szCs w:val="18"/>
        </w:rPr>
        <w:br/>
      </w:r>
      <w:r w:rsidRPr="009063F5">
        <w:rPr>
          <w:rFonts w:ascii="Tahoma" w:hAnsi="Tahoma" w:cs="Tahoma"/>
          <w:b/>
          <w:i/>
          <w:sz w:val="18"/>
          <w:szCs w:val="18"/>
        </w:rPr>
        <w:t xml:space="preserve">slovo udusí, a zůstane bez úrody. </w:t>
      </w:r>
    </w:p>
    <w:p w:rsidR="00851953" w:rsidRPr="009063F5" w:rsidRDefault="00851953" w:rsidP="009063F5">
      <w:pPr>
        <w:rPr>
          <w:rFonts w:ascii="Tahoma" w:hAnsi="Tahoma" w:cs="Tahoma"/>
          <w:b/>
          <w:i/>
          <w:sz w:val="18"/>
          <w:szCs w:val="18"/>
        </w:rPr>
      </w:pP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 xml:space="preserve">Ef 5, 11: Nepodílejte se na neužitečných skutcích tmy, naopak je nazývejte pravým jménem. </w:t>
      </w:r>
    </w:p>
    <w:p w:rsidR="00851953" w:rsidRPr="009063F5" w:rsidRDefault="00851953" w:rsidP="009063F5">
      <w:pPr>
        <w:rPr>
          <w:rFonts w:ascii="Tahoma" w:hAnsi="Tahoma" w:cs="Tahoma"/>
          <w:b/>
          <w:i/>
          <w:sz w:val="18"/>
          <w:szCs w:val="18"/>
        </w:rPr>
      </w:pP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>Col 3, 23: Cokoli děláte, dělejte upřímně, jako by to nebylo lidem, ale Pá</w:t>
      </w:r>
      <w:r w:rsidR="005513DD">
        <w:rPr>
          <w:rFonts w:ascii="Tahoma" w:hAnsi="Tahoma" w:cs="Tahoma"/>
          <w:b/>
          <w:i/>
          <w:sz w:val="18"/>
          <w:szCs w:val="18"/>
        </w:rPr>
        <w:t>nu.</w:t>
      </w:r>
      <w:r w:rsidRPr="009063F5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51953" w:rsidRPr="009063F5" w:rsidRDefault="00851953" w:rsidP="009063F5">
      <w:pPr>
        <w:rPr>
          <w:rFonts w:ascii="Tahoma" w:hAnsi="Tahoma" w:cs="Tahoma"/>
          <w:b/>
          <w:i/>
          <w:sz w:val="18"/>
          <w:szCs w:val="18"/>
        </w:rPr>
      </w:pP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>Žid 10, 37-39</w:t>
      </w: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bookmarkStart w:id="0" w:name="v37"/>
      <w:bookmarkEnd w:id="0"/>
      <w:r w:rsidRPr="009063F5">
        <w:rPr>
          <w:rFonts w:ascii="Tahoma" w:hAnsi="Tahoma" w:cs="Tahoma"/>
          <w:b/>
          <w:i/>
          <w:sz w:val="18"/>
          <w:szCs w:val="18"/>
        </w:rPr>
        <w:t>37</w:t>
      </w:r>
      <w:r w:rsidR="009063F5" w:rsidRPr="009063F5">
        <w:rPr>
          <w:rFonts w:ascii="Tahoma" w:hAnsi="Tahoma" w:cs="Tahoma"/>
          <w:b/>
          <w:i/>
          <w:sz w:val="18"/>
          <w:szCs w:val="18"/>
        </w:rPr>
        <w:t>:</w:t>
      </w:r>
      <w:r w:rsidRPr="009063F5">
        <w:rPr>
          <w:rFonts w:ascii="Tahoma" w:hAnsi="Tahoma" w:cs="Tahoma"/>
          <w:b/>
          <w:i/>
          <w:sz w:val="18"/>
          <w:szCs w:val="18"/>
        </w:rPr>
        <w:t xml:space="preserve"> Vždyť už jen </w:t>
      </w:r>
      <w:r w:rsidR="005513DD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9063F5">
        <w:rPr>
          <w:rFonts w:ascii="Tahoma" w:hAnsi="Tahoma" w:cs="Tahoma"/>
          <w:b/>
          <w:i/>
          <w:sz w:val="18"/>
          <w:szCs w:val="18"/>
        </w:rPr>
        <w:t xml:space="preserve">docela krátký čas, a přijde ten, který má přijít, a neopozdí se. </w:t>
      </w:r>
    </w:p>
    <w:p w:rsidR="009063F5" w:rsidRDefault="009063F5" w:rsidP="009063F5">
      <w:pPr>
        <w:rPr>
          <w:rFonts w:ascii="Tahoma" w:hAnsi="Tahoma" w:cs="Tahoma"/>
          <w:b/>
          <w:i/>
          <w:sz w:val="18"/>
          <w:szCs w:val="18"/>
        </w:rPr>
      </w:pPr>
      <w:bookmarkStart w:id="1" w:name="v38"/>
      <w:bookmarkEnd w:id="1"/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>38</w:t>
      </w:r>
      <w:r w:rsidR="009063F5" w:rsidRPr="009063F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063F5">
        <w:rPr>
          <w:rFonts w:ascii="Tahoma" w:hAnsi="Tahoma" w:cs="Tahoma"/>
          <w:b/>
          <w:i/>
          <w:sz w:val="18"/>
          <w:szCs w:val="18"/>
        </w:rPr>
        <w:t>Avšak můj spravedlivý – říká Bůh – bude žít, protože uvěřil. Kdo by však odpadl, v tom nenajdu zalíbení.</w:t>
      </w:r>
      <w:r w:rsidR="005513DD">
        <w:rPr>
          <w:rFonts w:ascii="Tahoma" w:hAnsi="Tahoma" w:cs="Tahoma"/>
          <w:b/>
          <w:i/>
          <w:sz w:val="18"/>
          <w:szCs w:val="18"/>
        </w:rPr>
        <w:t>'</w:t>
      </w:r>
      <w:r w:rsidRPr="009063F5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51953" w:rsidRPr="009063F5" w:rsidRDefault="00851953" w:rsidP="009063F5">
      <w:pPr>
        <w:rPr>
          <w:rFonts w:ascii="Tahoma" w:hAnsi="Tahoma" w:cs="Tahoma"/>
          <w:b/>
          <w:i/>
          <w:sz w:val="18"/>
          <w:szCs w:val="18"/>
        </w:rPr>
      </w:pP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>Ž 37, 4-5</w:t>
      </w: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bookmarkStart w:id="2" w:name="v4"/>
      <w:bookmarkEnd w:id="2"/>
      <w:r w:rsidRPr="009063F5">
        <w:rPr>
          <w:rFonts w:ascii="Tahoma" w:hAnsi="Tahoma" w:cs="Tahoma"/>
          <w:b/>
          <w:i/>
          <w:sz w:val="18"/>
          <w:szCs w:val="18"/>
        </w:rPr>
        <w:t>4</w:t>
      </w:r>
      <w:r w:rsidR="009063F5" w:rsidRPr="009063F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063F5">
        <w:rPr>
          <w:rFonts w:ascii="Tahoma" w:hAnsi="Tahoma" w:cs="Tahoma"/>
          <w:b/>
          <w:i/>
          <w:sz w:val="18"/>
          <w:szCs w:val="18"/>
        </w:rPr>
        <w:t xml:space="preserve">Hledej blaho v Hospodinu, dá ti vše, oč požádá tvé srdce. </w:t>
      </w:r>
    </w:p>
    <w:p w:rsidR="009063F5" w:rsidRDefault="009063F5" w:rsidP="009063F5">
      <w:pPr>
        <w:rPr>
          <w:rFonts w:ascii="Tahoma" w:hAnsi="Tahoma" w:cs="Tahoma"/>
          <w:b/>
          <w:i/>
          <w:sz w:val="18"/>
          <w:szCs w:val="18"/>
        </w:rPr>
      </w:pPr>
      <w:bookmarkStart w:id="3" w:name="v5"/>
      <w:bookmarkEnd w:id="3"/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>5</w:t>
      </w:r>
      <w:r w:rsidR="009063F5" w:rsidRPr="009063F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063F5">
        <w:rPr>
          <w:rFonts w:ascii="Tahoma" w:hAnsi="Tahoma" w:cs="Tahoma"/>
          <w:b/>
          <w:i/>
          <w:sz w:val="18"/>
          <w:szCs w:val="18"/>
        </w:rPr>
        <w:t xml:space="preserve">Svou cestu svěř Hospodinu, doufej v něho, on sám bude jednat. </w:t>
      </w:r>
    </w:p>
    <w:p w:rsidR="009063F5" w:rsidRDefault="009063F5" w:rsidP="009063F5">
      <w:pPr>
        <w:rPr>
          <w:rFonts w:ascii="Tahoma" w:hAnsi="Tahoma" w:cs="Tahoma"/>
          <w:b/>
          <w:i/>
          <w:sz w:val="18"/>
          <w:szCs w:val="18"/>
        </w:rPr>
      </w:pP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>Ti 2, 13-14</w:t>
      </w:r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bookmarkStart w:id="4" w:name="v13"/>
      <w:bookmarkEnd w:id="4"/>
      <w:r w:rsidRPr="009063F5">
        <w:rPr>
          <w:rFonts w:ascii="Tahoma" w:hAnsi="Tahoma" w:cs="Tahoma"/>
          <w:b/>
          <w:i/>
          <w:sz w:val="18"/>
          <w:szCs w:val="18"/>
        </w:rPr>
        <w:t>13</w:t>
      </w:r>
      <w:r w:rsidR="009063F5" w:rsidRPr="009063F5">
        <w:rPr>
          <w:rFonts w:ascii="Tahoma" w:hAnsi="Tahoma" w:cs="Tahoma"/>
          <w:b/>
          <w:i/>
          <w:sz w:val="18"/>
          <w:szCs w:val="18"/>
        </w:rPr>
        <w:t>: A</w:t>
      </w:r>
      <w:r w:rsidRPr="009063F5">
        <w:rPr>
          <w:rFonts w:ascii="Tahoma" w:hAnsi="Tahoma" w:cs="Tahoma"/>
          <w:b/>
          <w:i/>
          <w:sz w:val="18"/>
          <w:szCs w:val="18"/>
        </w:rPr>
        <w:t xml:space="preserve"> očekávali blažené splnění naděje a příchod slávy velikého Boha a našeho Spasitele Ježíše Krista. </w:t>
      </w:r>
    </w:p>
    <w:p w:rsidR="009063F5" w:rsidRDefault="009063F5" w:rsidP="009063F5">
      <w:pPr>
        <w:rPr>
          <w:rFonts w:ascii="Tahoma" w:hAnsi="Tahoma" w:cs="Tahoma"/>
          <w:b/>
          <w:i/>
          <w:sz w:val="18"/>
          <w:szCs w:val="18"/>
        </w:rPr>
      </w:pPr>
      <w:bookmarkStart w:id="5" w:name="v14"/>
      <w:bookmarkEnd w:id="5"/>
    </w:p>
    <w:p w:rsidR="00851953" w:rsidRPr="009063F5" w:rsidRDefault="00BF2ED3" w:rsidP="009063F5">
      <w:pPr>
        <w:rPr>
          <w:rFonts w:ascii="Tahoma" w:hAnsi="Tahoma" w:cs="Tahoma"/>
          <w:b/>
          <w:i/>
          <w:sz w:val="18"/>
          <w:szCs w:val="18"/>
        </w:rPr>
      </w:pPr>
      <w:r w:rsidRPr="009063F5">
        <w:rPr>
          <w:rFonts w:ascii="Tahoma" w:hAnsi="Tahoma" w:cs="Tahoma"/>
          <w:b/>
          <w:i/>
          <w:sz w:val="18"/>
          <w:szCs w:val="18"/>
        </w:rPr>
        <w:t>14</w:t>
      </w:r>
      <w:r w:rsidR="009063F5" w:rsidRPr="009063F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063F5">
        <w:rPr>
          <w:rFonts w:ascii="Tahoma" w:hAnsi="Tahoma" w:cs="Tahoma"/>
          <w:b/>
          <w:i/>
          <w:sz w:val="18"/>
          <w:szCs w:val="18"/>
        </w:rPr>
        <w:t xml:space="preserve">On se za nás obětoval, aby nás vykoupil ze všeho hříchu a posvětil za svůj vlastní lid, horlivý v dobrých skutcích. </w:t>
      </w: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p w:rsidR="00851953" w:rsidRPr="009063F5" w:rsidRDefault="00851953">
      <w:pPr>
        <w:rPr>
          <w:rFonts w:ascii="Tahoma" w:hAnsi="Tahoma" w:cs="Tahoma"/>
          <w:sz w:val="22"/>
          <w:szCs w:val="22"/>
        </w:rPr>
      </w:pPr>
    </w:p>
    <w:sectPr w:rsidR="00851953" w:rsidRPr="009063F5" w:rsidSect="00851953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953" w:rsidRDefault="00BF2ED3">
      <w:r>
        <w:separator/>
      </w:r>
    </w:p>
  </w:endnote>
  <w:endnote w:type="continuationSeparator" w:id="0">
    <w:p w:rsidR="00851953" w:rsidRDefault="00BF2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953" w:rsidRDefault="00BF2ED3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851953" w:rsidRDefault="00BF2E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63F5"/>
    <w:rsid w:val="0046301C"/>
    <w:rsid w:val="005513DD"/>
    <w:rsid w:val="00851953"/>
    <w:rsid w:val="009063F5"/>
    <w:rsid w:val="00BF2ED3"/>
    <w:rsid w:val="00C2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1953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851953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851953"/>
    <w:rPr>
      <w:b/>
      <w:bCs/>
    </w:rPr>
  </w:style>
  <w:style w:type="character" w:styleId="Hypertextovodkaz">
    <w:name w:val="Hyperlink"/>
    <w:basedOn w:val="Standardnpsmoodstavce"/>
    <w:uiPriority w:val="99"/>
    <w:rsid w:val="00851953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851953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851953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51953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851953"/>
    <w:rPr>
      <w:rFonts w:hAnsi="Ubuntu" w:cs="FreeSans"/>
    </w:rPr>
  </w:style>
  <w:style w:type="paragraph" w:customStyle="1" w:styleId="Caption">
    <w:name w:val="Caption"/>
    <w:basedOn w:val="Normln"/>
    <w:uiPriority w:val="99"/>
    <w:rsid w:val="00851953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851953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2026-01-19T20:57:00Z</dcterms:created>
  <dcterms:modified xsi:type="dcterms:W3CDTF">2026-01-22T20:33:00Z</dcterms:modified>
</cp:coreProperties>
</file>